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BBFA4" w14:textId="32651538" w:rsidR="00D530AB" w:rsidRPr="00115BBE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 w:rsidRPr="00115BBE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4259AF" w:rsidRPr="00115BBE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5</w:t>
      </w:r>
    </w:p>
    <w:p w14:paraId="5663B48B" w14:textId="77777777" w:rsidR="007745FB" w:rsidRPr="00115BBE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115BBE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4A121AA7" w14:textId="33BA6300" w:rsidR="007745FB" w:rsidRPr="00115BBE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115BBE">
        <w:rPr>
          <w:rFonts w:ascii="Arial" w:hAnsi="Arial" w:cs="Arial"/>
          <w:sz w:val="18"/>
          <w:szCs w:val="18"/>
        </w:rPr>
        <w:t xml:space="preserve">V zvezi z javnim naročilom </w:t>
      </w:r>
      <w:r w:rsidR="001A25B4" w:rsidRPr="00115BBE">
        <w:rPr>
          <w:rFonts w:ascii="Arial" w:hAnsi="Arial" w:cs="Arial"/>
          <w:sz w:val="18"/>
          <w:szCs w:val="18"/>
        </w:rPr>
        <w:t>»</w:t>
      </w:r>
      <w:r w:rsidR="00160A89" w:rsidRPr="00115BBE">
        <w:rPr>
          <w:rFonts w:ascii="Arial" w:eastAsia="Arial" w:hAnsi="Arial" w:cs="Arial"/>
          <w:b/>
          <w:sz w:val="18"/>
          <w:szCs w:val="18"/>
        </w:rPr>
        <w:t xml:space="preserve">DOBAVA IN MONTAŽA OPREME ZA </w:t>
      </w:r>
      <w:r w:rsidR="00321560" w:rsidRPr="00115BBE">
        <w:rPr>
          <w:rFonts w:ascii="Arial" w:eastAsia="Arial" w:hAnsi="Arial" w:cs="Arial"/>
          <w:b/>
          <w:sz w:val="18"/>
          <w:szCs w:val="18"/>
        </w:rPr>
        <w:t>PRALNICO</w:t>
      </w:r>
      <w:r w:rsidR="00160A89" w:rsidRPr="00115BBE">
        <w:rPr>
          <w:rFonts w:ascii="Arial" w:eastAsia="Arial" w:hAnsi="Arial" w:cs="Arial"/>
          <w:b/>
          <w:sz w:val="18"/>
          <w:szCs w:val="18"/>
        </w:rPr>
        <w:t xml:space="preserve"> ZA OBJEKT DVO</w:t>
      </w:r>
      <w:r w:rsidR="001A25B4" w:rsidRPr="00115BBE">
        <w:rPr>
          <w:rFonts w:ascii="Arial" w:hAnsi="Arial" w:cs="Arial"/>
          <w:sz w:val="18"/>
          <w:szCs w:val="18"/>
        </w:rPr>
        <w:t>«</w:t>
      </w:r>
      <w:r w:rsidR="007745FB" w:rsidRPr="00115BBE">
        <w:rPr>
          <w:rFonts w:ascii="Arial" w:hAnsi="Arial" w:cs="Arial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115BBE" w:rsidRPr="00115BBE" w14:paraId="79D38DC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5508F" w14:textId="77777777" w:rsidR="007745FB" w:rsidRPr="00115BBE" w:rsidRDefault="004B21EE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405A44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069F5BF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342DF" w14:textId="77777777" w:rsidR="007745FB" w:rsidRPr="00115BBE" w:rsidRDefault="004B21EE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93050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49D71F1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979940" w14:textId="77777777" w:rsidR="007745FB" w:rsidRPr="00115BBE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3324EC" w:rsidRPr="00115BBE">
              <w:rPr>
                <w:rFonts w:ascii="Arial" w:hAnsi="Arial" w:cs="Arial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115BBE">
              <w:rPr>
                <w:rFonts w:ascii="Arial" w:hAnsi="Arial" w:cs="Arial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DEFE86" w14:textId="77777777" w:rsidR="007745FB" w:rsidRPr="00115BBE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115BBE" w:rsidRPr="00115BBE" w14:paraId="3EC6903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D088F9" w14:textId="77777777" w:rsidR="007745FB" w:rsidRPr="00115BBE" w:rsidRDefault="004B21EE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23AD92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006D8D10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9716BF" w14:textId="77777777" w:rsidR="007745FB" w:rsidRPr="00115BBE" w:rsidRDefault="004B21EE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0C2468" w:rsidRPr="00115BBE">
              <w:rPr>
                <w:rFonts w:ascii="Arial" w:hAnsi="Arial" w:cs="Arial"/>
                <w:position w:val="-2"/>
                <w:sz w:val="18"/>
                <w:szCs w:val="18"/>
              </w:rPr>
              <w:t>.</w:t>
            </w:r>
            <w:r w:rsidR="00D86182" w:rsidRPr="00115BBE">
              <w:rPr>
                <w:rFonts w:ascii="Arial" w:hAnsi="Arial" w:cs="Arial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5080E4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364A8D2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C95750" w14:textId="77777777" w:rsidR="007745FB" w:rsidRPr="00115BBE" w:rsidRDefault="000C2468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2749E5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152D6EF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15B2CA" w14:textId="77777777" w:rsidR="007745FB" w:rsidRPr="00115BBE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115BBE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78E673" w14:textId="77777777" w:rsidR="007745FB" w:rsidRPr="00115BBE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115BBE" w:rsidRPr="00115BBE" w14:paraId="1C8E9F25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B05F0FD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="000C2468" w:rsidRPr="00115BBE">
              <w:rPr>
                <w:rFonts w:ascii="Arial" w:hAnsi="Arial" w:cs="Arial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FAE0CA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2B991FFC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67C085D" w14:textId="77777777" w:rsidR="007745FB" w:rsidRPr="00115BBE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599AEB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48ED3368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C6CCEB4" w14:textId="77777777" w:rsidR="007745FB" w:rsidRPr="00115BBE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42A628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5AF4B6B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DA05AE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18C971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459E926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133D75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29B8AC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7AB2DDD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632CE4" w14:textId="77777777" w:rsidR="007745FB" w:rsidRPr="00115BBE" w:rsidRDefault="004B21EE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BE1EDD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115BBE" w:rsidRPr="00115BBE" w14:paraId="0069112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F4C3D1" w14:textId="77777777" w:rsidR="007745FB" w:rsidRPr="00115BBE" w:rsidRDefault="004B21EE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08EC96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</w:tbl>
    <w:p w14:paraId="59C3FD20" w14:textId="77777777" w:rsidR="007745FB" w:rsidRPr="00115BBE" w:rsidRDefault="007745FB" w:rsidP="007745FB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15BBE">
        <w:rPr>
          <w:rFonts w:ascii="Arial" w:hAnsi="Arial" w:cs="Arial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115BBE">
        <w:rPr>
          <w:rFonts w:ascii="Arial" w:hAnsi="Arial" w:cs="Arial"/>
          <w:sz w:val="18"/>
          <w:szCs w:val="18"/>
        </w:rPr>
        <w:t>ponudbi</w:t>
      </w:r>
      <w:r w:rsidRPr="00115BBE">
        <w:rPr>
          <w:rFonts w:ascii="Arial" w:hAnsi="Arial" w:cs="Arial"/>
          <w:sz w:val="18"/>
          <w:szCs w:val="18"/>
        </w:rPr>
        <w:t>, predhodno pridobili pisno soglasje naročnika.</w:t>
      </w:r>
    </w:p>
    <w:p w14:paraId="4ED2AD69" w14:textId="77777777" w:rsidR="00D71B4A" w:rsidRPr="00115BBE" w:rsidRDefault="000C2468" w:rsidP="007745FB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15BBE">
        <w:rPr>
          <w:rFonts w:ascii="Arial" w:hAnsi="Arial" w:cs="Arial"/>
          <w:sz w:val="18"/>
          <w:szCs w:val="18"/>
        </w:rPr>
        <w:t>Če</w:t>
      </w:r>
      <w:r w:rsidR="007745FB" w:rsidRPr="00115BBE">
        <w:rPr>
          <w:rFonts w:ascii="Arial" w:hAnsi="Arial" w:cs="Arial"/>
          <w:sz w:val="18"/>
          <w:szCs w:val="18"/>
        </w:rPr>
        <w:t xml:space="preserve"> </w:t>
      </w:r>
      <w:r w:rsidR="00BE500B" w:rsidRPr="00115BBE">
        <w:rPr>
          <w:rFonts w:ascii="Arial" w:hAnsi="Arial" w:cs="Arial"/>
          <w:sz w:val="18"/>
          <w:szCs w:val="18"/>
        </w:rPr>
        <w:t>pod</w:t>
      </w:r>
      <w:r w:rsidR="004C3458" w:rsidRPr="00115BBE">
        <w:rPr>
          <w:rFonts w:ascii="Arial" w:hAnsi="Arial" w:cs="Arial"/>
          <w:sz w:val="18"/>
          <w:szCs w:val="18"/>
        </w:rPr>
        <w:t>izv</w:t>
      </w:r>
      <w:r w:rsidR="005B1756" w:rsidRPr="00115BBE">
        <w:rPr>
          <w:rFonts w:ascii="Arial" w:hAnsi="Arial" w:cs="Arial"/>
          <w:sz w:val="18"/>
          <w:szCs w:val="18"/>
        </w:rPr>
        <w:t>ajalec</w:t>
      </w:r>
      <w:r w:rsidR="00C238C0" w:rsidRPr="00115BBE">
        <w:rPr>
          <w:rFonts w:ascii="Arial" w:hAnsi="Arial" w:cs="Arial"/>
          <w:sz w:val="18"/>
          <w:szCs w:val="18"/>
        </w:rPr>
        <w:t xml:space="preserve"> </w:t>
      </w:r>
      <w:r w:rsidR="007745FB" w:rsidRPr="00115BBE">
        <w:rPr>
          <w:rFonts w:ascii="Arial" w:hAnsi="Arial" w:cs="Arial"/>
          <w:sz w:val="18"/>
          <w:szCs w:val="18"/>
        </w:rPr>
        <w:t xml:space="preserve">zahteva neposredna plačila naročnika, se na e-naslov:_______________________ pošlje </w:t>
      </w:r>
      <w:r w:rsidR="000710A9" w:rsidRPr="00115BBE">
        <w:rPr>
          <w:rFonts w:ascii="Arial" w:hAnsi="Arial" w:cs="Arial"/>
          <w:sz w:val="18"/>
          <w:szCs w:val="18"/>
        </w:rPr>
        <w:t xml:space="preserve">obvestilo o izvedenem plačilu.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115BBE" w:rsidRPr="00115BBE" w14:paraId="6698CAAD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35375E2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DDFF52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115BBE" w14:paraId="720ADB5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EA4302F" w14:textId="77777777" w:rsidR="007745FB" w:rsidRPr="00115BBE" w:rsidRDefault="007745FB" w:rsidP="00D11E5C">
            <w:pPr>
              <w:jc w:val="right"/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D92CAD" w14:textId="77777777" w:rsidR="007745FB" w:rsidRPr="00115BBE" w:rsidRDefault="007745FB" w:rsidP="00D11E5C">
            <w:pPr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</w:rPr>
              <w:t>____</w:t>
            </w: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____________________________________</w:t>
            </w:r>
          </w:p>
          <w:p w14:paraId="6593CC20" w14:textId="77777777" w:rsidR="007745FB" w:rsidRPr="00115BBE" w:rsidRDefault="007745FB" w:rsidP="00D11E5C">
            <w:pPr>
              <w:jc w:val="center"/>
              <w:rPr>
                <w:rFonts w:ascii="Arial" w:hAnsi="Arial" w:cs="Arial"/>
              </w:rPr>
            </w:pPr>
            <w:r w:rsidRPr="00115BBE">
              <w:rPr>
                <w:rFonts w:ascii="Arial" w:hAnsi="Arial" w:cs="Arial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58C7749" w14:textId="77777777" w:rsidR="00341E8E" w:rsidRPr="00115BBE" w:rsidRDefault="00341E8E" w:rsidP="00D530AB">
      <w:pPr>
        <w:spacing w:after="0"/>
        <w:rPr>
          <w:rFonts w:ascii="Arial" w:hAnsi="Arial" w:cs="Arial"/>
          <w:i/>
          <w:iCs/>
          <w:sz w:val="18"/>
          <w:szCs w:val="18"/>
          <w:u w:val="single"/>
        </w:rPr>
      </w:pPr>
    </w:p>
    <w:p w14:paraId="18C902AA" w14:textId="77777777" w:rsidR="007745FB" w:rsidRPr="00115BBE" w:rsidRDefault="00D71B4A" w:rsidP="00D530AB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115BBE">
        <w:rPr>
          <w:rFonts w:ascii="Arial" w:hAnsi="Arial" w:cs="Arial"/>
          <w:i/>
          <w:iCs/>
          <w:sz w:val="18"/>
          <w:szCs w:val="18"/>
          <w:u w:val="single"/>
        </w:rPr>
        <w:t>Opomba:</w:t>
      </w:r>
      <w:r w:rsidRPr="00115BBE">
        <w:rPr>
          <w:rFonts w:ascii="Arial" w:hAnsi="Arial" w:cs="Arial"/>
          <w:i/>
          <w:iCs/>
          <w:sz w:val="18"/>
          <w:szCs w:val="18"/>
        </w:rPr>
        <w:t xml:space="preserve"> Izjav</w:t>
      </w:r>
      <w:r w:rsidR="00120144" w:rsidRPr="00115BBE">
        <w:rPr>
          <w:rFonts w:ascii="Arial" w:hAnsi="Arial" w:cs="Arial"/>
          <w:i/>
          <w:iCs/>
          <w:sz w:val="18"/>
          <w:szCs w:val="18"/>
        </w:rPr>
        <w:t xml:space="preserve">a se izpolni le, če ponudnik </w:t>
      </w:r>
      <w:r w:rsidRPr="00115BBE">
        <w:rPr>
          <w:rFonts w:ascii="Arial" w:hAnsi="Arial" w:cs="Arial"/>
          <w:i/>
          <w:iCs/>
          <w:sz w:val="18"/>
          <w:szCs w:val="18"/>
        </w:rPr>
        <w:t>nastopa s podizvajalcem</w:t>
      </w:r>
      <w:r w:rsidR="00120144" w:rsidRPr="00115BBE">
        <w:rPr>
          <w:rFonts w:ascii="Arial" w:hAnsi="Arial" w:cs="Arial"/>
          <w:i/>
          <w:iCs/>
          <w:sz w:val="18"/>
          <w:szCs w:val="18"/>
        </w:rPr>
        <w:t>/ci</w:t>
      </w:r>
      <w:r w:rsidR="00140EA3" w:rsidRPr="00115BBE">
        <w:rPr>
          <w:rFonts w:ascii="Arial" w:hAnsi="Arial" w:cs="Arial"/>
          <w:i/>
          <w:iCs/>
          <w:sz w:val="18"/>
          <w:szCs w:val="18"/>
        </w:rPr>
        <w:t>.</w:t>
      </w:r>
    </w:p>
    <w:p w14:paraId="7277F0BF" w14:textId="77777777" w:rsidR="00341E8E" w:rsidRPr="00115BBE" w:rsidRDefault="00341E8E" w:rsidP="00F6310F">
      <w:pPr>
        <w:jc w:val="both"/>
        <w:rPr>
          <w:rFonts w:ascii="Arial" w:hAnsi="Arial" w:cs="Arial"/>
          <w:bCs/>
          <w:i/>
          <w:sz w:val="18"/>
          <w:szCs w:val="18"/>
        </w:rPr>
      </w:pPr>
    </w:p>
    <w:p w14:paraId="7E5BCA0A" w14:textId="77777777" w:rsidR="004B56C5" w:rsidRPr="00115BBE" w:rsidRDefault="00F6310F" w:rsidP="00F6310F">
      <w:pPr>
        <w:jc w:val="both"/>
        <w:rPr>
          <w:rFonts w:ascii="Arial" w:hAnsi="Arial" w:cs="Arial"/>
          <w:i/>
          <w:sz w:val="18"/>
        </w:rPr>
      </w:pPr>
      <w:r w:rsidRPr="00115BBE">
        <w:rPr>
          <w:rFonts w:ascii="Arial" w:hAnsi="Arial" w:cs="Arial"/>
          <w:bCs/>
          <w:i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4B56C5" w:rsidRPr="00115BBE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C718" w14:textId="77777777" w:rsidR="00B711DC" w:rsidRDefault="00B711DC" w:rsidP="006975C6">
      <w:pPr>
        <w:spacing w:after="0" w:line="240" w:lineRule="auto"/>
      </w:pPr>
      <w:r>
        <w:separator/>
      </w:r>
    </w:p>
  </w:endnote>
  <w:endnote w:type="continuationSeparator" w:id="0">
    <w:p w14:paraId="3ADE5FD4" w14:textId="77777777" w:rsidR="00B711DC" w:rsidRDefault="00B711DC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5A24B" w14:textId="77777777" w:rsidR="00B711DC" w:rsidRDefault="00B711DC" w:rsidP="006975C6">
      <w:pPr>
        <w:spacing w:after="0" w:line="240" w:lineRule="auto"/>
      </w:pPr>
      <w:r>
        <w:separator/>
      </w:r>
    </w:p>
  </w:footnote>
  <w:footnote w:type="continuationSeparator" w:id="0">
    <w:p w14:paraId="3F63D100" w14:textId="77777777" w:rsidR="00B711DC" w:rsidRDefault="00B711DC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8DEC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bookmarkStart w:id="8" w:name="_Hlk100093620"/>
    <w:bookmarkStart w:id="9" w:name="_Hlk100093621"/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2A6A1A68" wp14:editId="4383CA05">
          <wp:simplePos x="0" y="0"/>
          <wp:positionH relativeFrom="margin">
            <wp:posOffset>4187825</wp:posOffset>
          </wp:positionH>
          <wp:positionV relativeFrom="margin">
            <wp:posOffset>-1134745</wp:posOffset>
          </wp:positionV>
          <wp:extent cx="2138680" cy="828675"/>
          <wp:effectExtent l="0" t="0" r="0" b="9525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7D6B07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  <w:r w:rsidRPr="00C76445">
      <w:rPr>
        <w:noProof/>
        <w:lang w:eastAsia="sl-SI"/>
      </w:rPr>
      <w:drawing>
        <wp:inline distT="0" distB="0" distL="0" distR="0" wp14:anchorId="31E9EB2C" wp14:editId="75EFCA27">
          <wp:extent cx="1905000" cy="504825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FD2A5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</w:p>
  <w:p w14:paraId="32C0DB62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bookmarkEnd w:id="8"/>
  <w:bookmarkEnd w:id="9"/>
  <w:p w14:paraId="2BAD1778" w14:textId="77777777" w:rsidR="00032F36" w:rsidRPr="00B95E9C" w:rsidRDefault="00032F36" w:rsidP="00032F36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104347756">
    <w:abstractNumId w:val="14"/>
  </w:num>
  <w:num w:numId="2" w16cid:durableId="385763295">
    <w:abstractNumId w:val="11"/>
  </w:num>
  <w:num w:numId="3" w16cid:durableId="788744126">
    <w:abstractNumId w:val="27"/>
  </w:num>
  <w:num w:numId="4" w16cid:durableId="172644889">
    <w:abstractNumId w:val="8"/>
  </w:num>
  <w:num w:numId="5" w16cid:durableId="1979064554">
    <w:abstractNumId w:val="16"/>
  </w:num>
  <w:num w:numId="6" w16cid:durableId="1750078571">
    <w:abstractNumId w:val="6"/>
  </w:num>
  <w:num w:numId="7" w16cid:durableId="1010370208">
    <w:abstractNumId w:val="10"/>
  </w:num>
  <w:num w:numId="8" w16cid:durableId="624583892">
    <w:abstractNumId w:val="20"/>
  </w:num>
  <w:num w:numId="9" w16cid:durableId="1525049560">
    <w:abstractNumId w:val="17"/>
  </w:num>
  <w:num w:numId="10" w16cid:durableId="2101100239">
    <w:abstractNumId w:val="15"/>
  </w:num>
  <w:num w:numId="11" w16cid:durableId="228540308">
    <w:abstractNumId w:val="13"/>
  </w:num>
  <w:num w:numId="12" w16cid:durableId="640382174">
    <w:abstractNumId w:val="25"/>
  </w:num>
  <w:num w:numId="13" w16cid:durableId="1931573511">
    <w:abstractNumId w:val="26"/>
  </w:num>
  <w:num w:numId="14" w16cid:durableId="974408743">
    <w:abstractNumId w:val="9"/>
  </w:num>
  <w:num w:numId="15" w16cid:durableId="187068316">
    <w:abstractNumId w:val="23"/>
  </w:num>
  <w:num w:numId="16" w16cid:durableId="1598053829">
    <w:abstractNumId w:val="4"/>
  </w:num>
  <w:num w:numId="17" w16cid:durableId="267735636">
    <w:abstractNumId w:val="7"/>
  </w:num>
  <w:num w:numId="18" w16cid:durableId="1404599532">
    <w:abstractNumId w:val="21"/>
  </w:num>
  <w:num w:numId="19" w16cid:durableId="1239249736">
    <w:abstractNumId w:val="5"/>
  </w:num>
  <w:num w:numId="20" w16cid:durableId="1333795728">
    <w:abstractNumId w:val="12"/>
  </w:num>
  <w:num w:numId="21" w16cid:durableId="1979070347">
    <w:abstractNumId w:val="22"/>
  </w:num>
  <w:num w:numId="22" w16cid:durableId="1342509314">
    <w:abstractNumId w:val="18"/>
  </w:num>
  <w:num w:numId="23" w16cid:durableId="629552888">
    <w:abstractNumId w:val="3"/>
  </w:num>
  <w:num w:numId="24" w16cid:durableId="1997681526">
    <w:abstractNumId w:val="19"/>
  </w:num>
  <w:num w:numId="25" w16cid:durableId="179571339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2F36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5BB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0A89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17FBB"/>
    <w:rsid w:val="00320357"/>
    <w:rsid w:val="003214BF"/>
    <w:rsid w:val="00321560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08B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59AF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96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25A4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A7887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11DC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BF14A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,Header-PR, Cha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,Header-PR Znak, Char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66EF3-679F-44ED-A495-6271D80C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Dvo1</cp:lastModifiedBy>
  <cp:revision>2</cp:revision>
  <cp:lastPrinted>2023-06-28T08:10:00Z</cp:lastPrinted>
  <dcterms:created xsi:type="dcterms:W3CDTF">2023-06-29T19:35:00Z</dcterms:created>
  <dcterms:modified xsi:type="dcterms:W3CDTF">2023-06-29T19:35:00Z</dcterms:modified>
</cp:coreProperties>
</file>